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D11BD">
        <w:rPr>
          <w:b/>
          <w:sz w:val="24"/>
          <w:szCs w:val="24"/>
        </w:rPr>
        <w:t>032</w:t>
      </w:r>
      <w:r w:rsidR="00390B9F">
        <w:rPr>
          <w:b/>
          <w:sz w:val="24"/>
          <w:szCs w:val="24"/>
        </w:rPr>
        <w:t>/2023</w:t>
      </w:r>
      <w:bookmarkStart w:id="0" w:name="_GoBack"/>
      <w:bookmarkEnd w:id="0"/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7D11BD" w:rsidRPr="007D11BD">
        <w:rPr>
          <w:b/>
          <w:sz w:val="24"/>
          <w:szCs w:val="24"/>
        </w:rPr>
        <w:t>7339/2022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6C9" w:rsidRDefault="006546C9">
      <w:r>
        <w:separator/>
      </w:r>
    </w:p>
  </w:endnote>
  <w:endnote w:type="continuationSeparator" w:id="0">
    <w:p w:rsidR="006546C9" w:rsidRDefault="0065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8279DE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6C9" w:rsidRDefault="006546C9">
      <w:r>
        <w:separator/>
      </w:r>
    </w:p>
  </w:footnote>
  <w:footnote w:type="continuationSeparator" w:id="0">
    <w:p w:rsidR="006546C9" w:rsidRDefault="00654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0D7C-2E06-4661-9B53-739B9649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2023-06-06T13:10:00Z</cp:lastPrinted>
  <dcterms:created xsi:type="dcterms:W3CDTF">2023-06-06T13:11:00Z</dcterms:created>
  <dcterms:modified xsi:type="dcterms:W3CDTF">2023-06-06T13:11:00Z</dcterms:modified>
</cp:coreProperties>
</file>